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</w:t>
      </w:r>
      <w:r w:rsidRPr="009B28E2">
        <w:rPr>
          <w:b/>
          <w:sz w:val="24"/>
          <w:szCs w:val="24"/>
        </w:rPr>
        <w:t xml:space="preserve">  </w:t>
      </w:r>
      <w:r w:rsidRPr="0069101E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8116F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69101E">
        <w:rPr>
          <w:rFonts w:ascii="Times New Roman" w:hAnsi="Times New Roman" w:cs="Times New Roman"/>
          <w:b/>
          <w:sz w:val="24"/>
          <w:szCs w:val="24"/>
        </w:rPr>
        <w:t xml:space="preserve"> Согласовано</w:t>
      </w:r>
      <w:proofErr w:type="gramStart"/>
      <w:r w:rsidRPr="006910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Pr="0069101E">
        <w:rPr>
          <w:rFonts w:ascii="Times New Roman" w:hAnsi="Times New Roman" w:cs="Times New Roman"/>
          <w:b/>
          <w:sz w:val="24"/>
          <w:szCs w:val="24"/>
        </w:rPr>
        <w:t xml:space="preserve">тверждаю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69101E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  <w:r w:rsidRPr="006910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Заместитель директора по УР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Директор школы</w:t>
      </w:r>
    </w:p>
    <w:p w:rsidR="00AB3F5F" w:rsidRPr="0069101E" w:rsidRDefault="00AB3F5F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01E"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 w:rsidRPr="0069101E">
        <w:rPr>
          <w:rFonts w:ascii="Times New Roman" w:hAnsi="Times New Roman" w:cs="Times New Roman"/>
          <w:sz w:val="24"/>
          <w:szCs w:val="24"/>
        </w:rPr>
        <w:t>Г.Т.Сабирзянова</w:t>
      </w:r>
      <w:proofErr w:type="spellEnd"/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3F5F" w:rsidRPr="0069101E" w:rsidRDefault="00AB3F5F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Исмагилова Г.Т                                  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Протокол № </w:t>
      </w:r>
      <w:r w:rsidRPr="0069101E"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</w:t>
      </w:r>
      <w:r w:rsidR="00AD63E0">
        <w:rPr>
          <w:rFonts w:ascii="Times New Roman" w:hAnsi="Times New Roman" w:cs="Times New Roman"/>
          <w:sz w:val="24"/>
          <w:szCs w:val="24"/>
        </w:rPr>
        <w:t>Приказ   №  93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от  «</w:t>
      </w:r>
      <w:r w:rsidR="00853CCB" w:rsidRPr="00853CCB">
        <w:rPr>
          <w:rFonts w:ascii="Times New Roman" w:hAnsi="Times New Roman" w:cs="Times New Roman"/>
          <w:sz w:val="24"/>
          <w:szCs w:val="24"/>
        </w:rPr>
        <w:t xml:space="preserve">   </w:t>
      </w:r>
      <w:r w:rsidRPr="0069101E">
        <w:rPr>
          <w:rFonts w:ascii="Times New Roman" w:hAnsi="Times New Roman" w:cs="Times New Roman"/>
          <w:sz w:val="24"/>
          <w:szCs w:val="24"/>
        </w:rPr>
        <w:t>»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AD63E0">
        <w:rPr>
          <w:rFonts w:ascii="Times New Roman" w:hAnsi="Times New Roman" w:cs="Times New Roman"/>
          <w:sz w:val="24"/>
          <w:szCs w:val="24"/>
        </w:rPr>
        <w:t>2019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Start"/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AD63E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от    </w:t>
      </w:r>
      <w:r w:rsidR="00AD63E0">
        <w:rPr>
          <w:rFonts w:ascii="Times New Roman" w:hAnsi="Times New Roman" w:cs="Times New Roman"/>
          <w:sz w:val="24"/>
          <w:szCs w:val="24"/>
          <w:u w:val="single"/>
        </w:rPr>
        <w:t>«  29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AD63E0">
        <w:rPr>
          <w:rFonts w:ascii="Times New Roman" w:hAnsi="Times New Roman" w:cs="Times New Roman"/>
          <w:sz w:val="24"/>
          <w:szCs w:val="24"/>
        </w:rPr>
        <w:t>9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B3F5F" w:rsidRPr="00CD7DBC" w:rsidRDefault="00AB3F5F" w:rsidP="00AB3F5F">
      <w:pPr>
        <w:pStyle w:val="3"/>
        <w:jc w:val="center"/>
        <w:rPr>
          <w:b w:val="0"/>
          <w:color w:val="auto"/>
        </w:rPr>
      </w:pPr>
      <w:r w:rsidRPr="00CD7DBC">
        <w:rPr>
          <w:color w:val="auto"/>
        </w:rPr>
        <w:t>РАБОЧАЯ    ПРОГРАММА</w:t>
      </w:r>
    </w:p>
    <w:p w:rsidR="00AB3F5F" w:rsidRDefault="00AB3F5F" w:rsidP="00AB3F5F">
      <w:pPr>
        <w:pStyle w:val="af"/>
        <w:spacing w:after="0" w:afterAutospacing="0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AB3F5F" w:rsidRDefault="00AB3F5F" w:rsidP="00AB3F5F">
      <w:pPr>
        <w:pStyle w:val="af"/>
        <w:spacing w:after="0" w:afterAutospacing="0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AB3F5F" w:rsidRPr="00D8707C" w:rsidRDefault="00AB3F5F" w:rsidP="00AB3F5F">
      <w:pPr>
        <w:pStyle w:val="af"/>
        <w:spacing w:after="0" w:afterAutospacing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AB3F5F" w:rsidRDefault="00AB3F5F" w:rsidP="00AB3F5F">
      <w:pPr>
        <w:spacing w:after="0"/>
        <w:jc w:val="center"/>
        <w:rPr>
          <w:b/>
          <w:sz w:val="28"/>
          <w:u w:val="single"/>
        </w:rPr>
      </w:pPr>
    </w:p>
    <w:p w:rsidR="00AB3F5F" w:rsidRPr="00561D76" w:rsidRDefault="00F63508" w:rsidP="00AB3F5F">
      <w:pPr>
        <w:pStyle w:val="af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Алсу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 w:rsidR="00AB3F5F">
        <w:rPr>
          <w:b/>
          <w:sz w:val="40"/>
          <w:u w:val="single"/>
        </w:rPr>
        <w:t xml:space="preserve">, </w:t>
      </w:r>
      <w:r w:rsidR="00AB3F5F" w:rsidRPr="00856A13">
        <w:rPr>
          <w:b/>
          <w:sz w:val="28"/>
          <w:szCs w:val="28"/>
          <w:u w:val="single"/>
        </w:rPr>
        <w:t xml:space="preserve">первая </w:t>
      </w:r>
      <w:r w:rsidR="00AB3F5F" w:rsidRPr="00561D76">
        <w:rPr>
          <w:b/>
          <w:sz w:val="28"/>
          <w:szCs w:val="28"/>
          <w:u w:val="single"/>
        </w:rPr>
        <w:t>квалификационная категория</w:t>
      </w:r>
      <w:r w:rsidR="00AB3F5F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AB3F5F" w:rsidRPr="00561D76">
        <w:t>ФИО учителя, категория)</w:t>
      </w:r>
    </w:p>
    <w:p w:rsidR="00AB3F5F" w:rsidRPr="0069101E" w:rsidRDefault="00AB3F5F" w:rsidP="00AB3F5F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</w:pPr>
      <w:r w:rsidRPr="0069101E"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  <w:t>Алгебра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9101E">
        <w:rPr>
          <w:rFonts w:ascii="Times New Roman" w:hAnsi="Times New Roman" w:cs="Times New Roman"/>
          <w:sz w:val="32"/>
          <w:szCs w:val="32"/>
        </w:rPr>
        <w:t xml:space="preserve"> 7 </w:t>
      </w:r>
      <w:r w:rsidRPr="0069101E">
        <w:rPr>
          <w:rFonts w:ascii="Times New Roman" w:hAnsi="Times New Roman" w:cs="Times New Roman"/>
          <w:sz w:val="24"/>
          <w:szCs w:val="24"/>
        </w:rPr>
        <w:t xml:space="preserve">класс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8116F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  Рассмотрено на заседании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протокол № </w:t>
      </w:r>
      <w:r w:rsidRPr="0069101E">
        <w:rPr>
          <w:rFonts w:ascii="Times New Roman" w:hAnsi="Times New Roman" w:cs="Times New Roman"/>
          <w:sz w:val="24"/>
          <w:szCs w:val="24"/>
        </w:rPr>
        <w:t>1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AD63E0">
        <w:rPr>
          <w:rFonts w:ascii="Times New Roman" w:hAnsi="Times New Roman" w:cs="Times New Roman"/>
          <w:sz w:val="24"/>
          <w:szCs w:val="24"/>
        </w:rPr>
        <w:t xml:space="preserve">                     от « 28</w:t>
      </w:r>
      <w:r w:rsidRPr="0069101E">
        <w:rPr>
          <w:rFonts w:ascii="Times New Roman" w:hAnsi="Times New Roman" w:cs="Times New Roman"/>
          <w:sz w:val="24"/>
          <w:szCs w:val="24"/>
        </w:rPr>
        <w:t xml:space="preserve"> » августа 201</w:t>
      </w:r>
      <w:r w:rsidR="00AD63E0">
        <w:rPr>
          <w:rFonts w:ascii="Times New Roman" w:hAnsi="Times New Roman" w:cs="Times New Roman"/>
          <w:sz w:val="24"/>
          <w:szCs w:val="24"/>
        </w:rPr>
        <w:t>9</w:t>
      </w:r>
      <w:r w:rsidRPr="0069101E">
        <w:rPr>
          <w:rFonts w:ascii="Times New Roman" w:hAnsi="Times New Roman" w:cs="Times New Roman"/>
          <w:sz w:val="24"/>
          <w:szCs w:val="24"/>
        </w:rPr>
        <w:t xml:space="preserve">  г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D63E0">
        <w:rPr>
          <w:rFonts w:ascii="Times New Roman" w:hAnsi="Times New Roman" w:cs="Times New Roman"/>
          <w:sz w:val="24"/>
          <w:szCs w:val="24"/>
        </w:rPr>
        <w:t xml:space="preserve">       2019-2020</w:t>
      </w:r>
      <w:r w:rsidRPr="0069101E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                                          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B3F5F" w:rsidRPr="00E43047" w:rsidRDefault="00AB3F5F" w:rsidP="00AB3F5F">
      <w:pPr>
        <w:spacing w:after="0"/>
        <w:jc w:val="both"/>
        <w:rPr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01E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математике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Класс       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>__7__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Учитель       </w:t>
      </w:r>
      <w:proofErr w:type="spellStart"/>
      <w:r w:rsidR="00F63508">
        <w:rPr>
          <w:rFonts w:ascii="Times New Roman" w:hAnsi="Times New Roman" w:cs="Times New Roman"/>
          <w:sz w:val="24"/>
          <w:szCs w:val="24"/>
          <w:u w:val="single"/>
        </w:rPr>
        <w:t>Салимова</w:t>
      </w:r>
      <w:proofErr w:type="spellEnd"/>
      <w:r w:rsidR="00F635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F63508">
        <w:rPr>
          <w:rFonts w:ascii="Times New Roman" w:hAnsi="Times New Roman" w:cs="Times New Roman"/>
          <w:sz w:val="24"/>
          <w:szCs w:val="24"/>
          <w:u w:val="single"/>
        </w:rPr>
        <w:t>Алсу</w:t>
      </w:r>
      <w:proofErr w:type="spellEnd"/>
      <w:r w:rsidR="00F635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F63508">
        <w:rPr>
          <w:rFonts w:ascii="Times New Roman" w:hAnsi="Times New Roman" w:cs="Times New Roman"/>
          <w:sz w:val="24"/>
          <w:szCs w:val="24"/>
          <w:u w:val="single"/>
        </w:rPr>
        <w:t>Абдулловна</w:t>
      </w:r>
      <w:proofErr w:type="spellEnd"/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Количество часов: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Всего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105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9101E">
        <w:rPr>
          <w:rFonts w:ascii="Times New Roman" w:hAnsi="Times New Roman" w:cs="Times New Roman"/>
          <w:sz w:val="24"/>
          <w:szCs w:val="24"/>
        </w:rPr>
        <w:t xml:space="preserve">ч.; </w:t>
      </w:r>
      <w:r>
        <w:rPr>
          <w:rFonts w:ascii="Times New Roman" w:hAnsi="Times New Roman" w:cs="Times New Roman"/>
          <w:sz w:val="24"/>
          <w:szCs w:val="24"/>
        </w:rPr>
        <w:t xml:space="preserve">3 часа </w:t>
      </w:r>
      <w:r w:rsidRPr="0069101E">
        <w:rPr>
          <w:rFonts w:ascii="Times New Roman" w:hAnsi="Times New Roman" w:cs="Times New Roman"/>
          <w:sz w:val="24"/>
          <w:szCs w:val="24"/>
        </w:rPr>
        <w:t xml:space="preserve">в неделю </w:t>
      </w:r>
    </w:p>
    <w:p w:rsidR="00AB3F5F" w:rsidRPr="0008522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B55456" w:rsidRDefault="00AB3F5F" w:rsidP="00AB3F5F">
      <w:pPr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      Планирование составлено на основе Федерального государственного образовательного стандарта основного общего образования   примерной программы основного общего образования по учебным предметам «Стандарты второго поколения. Математика 5 – 9 класс» </w:t>
      </w:r>
      <w:r w:rsidRPr="00B55456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B55456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Pr="00B55456">
        <w:rPr>
          <w:rFonts w:ascii="Times New Roman" w:hAnsi="Times New Roman" w:cs="Times New Roman"/>
          <w:bCs/>
          <w:sz w:val="24"/>
          <w:szCs w:val="24"/>
        </w:rPr>
        <w:t xml:space="preserve">.   «Сборник рабочих программ. Алгебра – 7-9 класс» </w:t>
      </w:r>
      <w:r w:rsidRPr="00B55456">
        <w:rPr>
          <w:rFonts w:ascii="Times New Roman" w:hAnsi="Times New Roman" w:cs="Times New Roman"/>
          <w:sz w:val="24"/>
          <w:szCs w:val="24"/>
        </w:rPr>
        <w:t>»</w:t>
      </w:r>
      <w:r w:rsidRPr="00B554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5456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6722D6">
        <w:rPr>
          <w:rFonts w:ascii="Times New Roman" w:hAnsi="Times New Roman" w:cs="Times New Roman"/>
          <w:sz w:val="24"/>
          <w:szCs w:val="24"/>
        </w:rPr>
        <w:t xml:space="preserve"> </w:t>
      </w:r>
      <w:r w:rsidRPr="00B55456">
        <w:rPr>
          <w:rFonts w:ascii="Times New Roman" w:hAnsi="Times New Roman" w:cs="Times New Roman"/>
          <w:sz w:val="24"/>
          <w:szCs w:val="24"/>
        </w:rPr>
        <w:t xml:space="preserve">  </w:t>
      </w:r>
      <w:r w:rsidRPr="00B55456">
        <w:rPr>
          <w:rFonts w:ascii="Times New Roman" w:hAnsi="Times New Roman" w:cs="Times New Roman"/>
          <w:bCs/>
          <w:sz w:val="24"/>
          <w:szCs w:val="24"/>
        </w:rPr>
        <w:t>– М.: Просвещение,  2011</w:t>
      </w:r>
      <w:r w:rsidRPr="006722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5456">
        <w:rPr>
          <w:rFonts w:ascii="Times New Roman" w:hAnsi="Times New Roman" w:cs="Times New Roman"/>
          <w:bCs/>
          <w:sz w:val="24"/>
          <w:szCs w:val="24"/>
        </w:rPr>
        <w:t xml:space="preserve"> г </w:t>
      </w:r>
    </w:p>
    <w:p w:rsidR="00AB3F5F" w:rsidRPr="00B55456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Учебник:  </w:t>
      </w:r>
    </w:p>
    <w:p w:rsidR="00AB3F5F" w:rsidRPr="00B55456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Алгебра 7 класс Учебник для общеобразовательных организаций под редакцией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, авторы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 и др. Москва «Просвещение», 2017 г.</w:t>
      </w:r>
    </w:p>
    <w:p w:rsidR="00AB3F5F" w:rsidRPr="0069101E" w:rsidRDefault="00AB3F5F" w:rsidP="00AB3F5F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3F5F" w:rsidRPr="0008522E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33BD" w:rsidRPr="0012073E" w:rsidRDefault="008333BD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lastRenderedPageBreak/>
        <w:t>ПОЯСНИТЕЛЬНАЯ ЗАПИСКА</w:t>
      </w:r>
      <w:r w:rsidR="00CD7DBC" w:rsidRPr="00CD7DBC">
        <w:rPr>
          <w:sz w:val="24"/>
        </w:rPr>
        <w:t xml:space="preserve"> 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7F1380">
        <w:rPr>
          <w:sz w:val="24"/>
        </w:rPr>
        <w:t xml:space="preserve"> МБОУ</w:t>
      </w:r>
      <w:proofErr w:type="gramEnd"/>
      <w:r w:rsidR="007F1380">
        <w:rPr>
          <w:sz w:val="24"/>
        </w:rPr>
        <w:t xml:space="preserve"> «</w:t>
      </w:r>
      <w:proofErr w:type="spellStart"/>
      <w:r w:rsidR="007F1380">
        <w:rPr>
          <w:sz w:val="24"/>
        </w:rPr>
        <w:t>Сармановская</w:t>
      </w:r>
      <w:proofErr w:type="spellEnd"/>
      <w:r w:rsidR="007F1380">
        <w:rPr>
          <w:sz w:val="24"/>
        </w:rPr>
        <w:t xml:space="preserve"> СОШ» на 2018</w:t>
      </w:r>
      <w:r w:rsidR="008F4FCC">
        <w:rPr>
          <w:sz w:val="24"/>
        </w:rPr>
        <w:t>/2019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CD7DBC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2936BE" w:rsidRDefault="007A2EB9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color w:val="0070C0"/>
          <w:sz w:val="24"/>
          <w:szCs w:val="24"/>
        </w:rPr>
      </w:pPr>
      <w:r w:rsidRPr="002936BE">
        <w:rPr>
          <w:rFonts w:ascii="Times New Roman" w:hAnsi="Times New Roman"/>
          <w:color w:val="0070C0"/>
          <w:sz w:val="24"/>
          <w:szCs w:val="24"/>
        </w:rPr>
        <w:t xml:space="preserve">       </w:t>
      </w:r>
      <w:r w:rsidR="00E36544">
        <w:rPr>
          <w:rFonts w:ascii="Times New Roman" w:hAnsi="Times New Roman"/>
          <w:color w:val="0070C0"/>
          <w:sz w:val="24"/>
          <w:szCs w:val="24"/>
        </w:rPr>
        <w:t xml:space="preserve">  </w:t>
      </w:r>
      <w:r w:rsidRPr="002936BE">
        <w:rPr>
          <w:rFonts w:ascii="Times New Roman" w:hAnsi="Times New Roman"/>
          <w:color w:val="0070C0"/>
          <w:sz w:val="24"/>
          <w:szCs w:val="24"/>
        </w:rPr>
        <w:t xml:space="preserve"> </w:t>
      </w:r>
      <w:r w:rsidR="00E36544">
        <w:rPr>
          <w:rFonts w:ascii="Times New Roman" w:hAnsi="Times New Roman"/>
          <w:color w:val="0070C0"/>
          <w:sz w:val="24"/>
          <w:szCs w:val="24"/>
        </w:rPr>
        <w:t xml:space="preserve"> </w:t>
      </w:r>
    </w:p>
    <w:p w:rsidR="00CD7DBC" w:rsidRPr="00E36544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</w:rPr>
      </w:pPr>
      <w:r w:rsidRPr="00E36544">
        <w:rPr>
          <w:b/>
        </w:rPr>
        <w:t xml:space="preserve">Примечание: </w:t>
      </w:r>
      <w:proofErr w:type="gramStart"/>
      <w:r w:rsidRPr="00E36544">
        <w:rPr>
          <w:b/>
        </w:rPr>
        <w:t>На основании положения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</w:t>
      </w:r>
      <w:proofErr w:type="spellStart"/>
      <w:r w:rsidRPr="00E36544">
        <w:rPr>
          <w:b/>
        </w:rPr>
        <w:t>Сармановского</w:t>
      </w:r>
      <w:proofErr w:type="spellEnd"/>
      <w:r w:rsidRPr="00E36544">
        <w:rPr>
          <w:b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E36544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Pr="007F1380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C35433">
      <w:pPr>
        <w:pStyle w:val="af"/>
        <w:numPr>
          <w:ilvl w:val="0"/>
          <w:numId w:val="2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C35433">
      <w:pPr>
        <w:pStyle w:val="af"/>
        <w:numPr>
          <w:ilvl w:val="0"/>
          <w:numId w:val="2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C35433">
      <w:pPr>
        <w:pStyle w:val="af"/>
        <w:numPr>
          <w:ilvl w:val="0"/>
          <w:numId w:val="2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E36544" w:rsidRDefault="00E36544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lastRenderedPageBreak/>
        <w:t>Ученик получит возможность научиться:</w:t>
      </w:r>
    </w:p>
    <w:p w:rsidR="008B4B8D" w:rsidRPr="0012073E" w:rsidRDefault="008B4B8D" w:rsidP="00C35433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145835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1380">
              <w:rPr>
                <w:rFonts w:ascii="Times New Roman" w:hAnsi="Times New Roman"/>
                <w:b/>
              </w:rPr>
              <w:t>0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F1380">
              <w:rPr>
                <w:rFonts w:ascii="Times New Roman" w:hAnsi="Times New Roman"/>
                <w:b/>
              </w:rPr>
              <w:t>2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A19DD">
              <w:rPr>
                <w:rFonts w:ascii="Times New Roman" w:hAnsi="Times New Roman"/>
                <w:b/>
              </w:rPr>
              <w:t>2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1A19DD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1A19DD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A19DD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F1380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F1380">
              <w:rPr>
                <w:rFonts w:ascii="Times New Roman" w:hAnsi="Times New Roman"/>
                <w:b/>
              </w:rPr>
              <w:t>05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292247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F8065F">
      <w:pPr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E72011" w:rsidP="00E36544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548"/>
        <w:gridCol w:w="3393"/>
        <w:gridCol w:w="1282"/>
        <w:gridCol w:w="1279"/>
        <w:gridCol w:w="9"/>
      </w:tblGrid>
      <w:tr w:rsidR="00145835" w:rsidRPr="00C90803" w:rsidTr="00292247">
        <w:trPr>
          <w:gridAfter w:val="1"/>
          <w:wAfter w:w="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548" w:type="dxa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93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292247">
        <w:trPr>
          <w:gridAfter w:val="1"/>
          <w:wAfter w:w="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8" w:type="dxa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4E0583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4E058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E0A0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2247" w:rsidRPr="00C90803" w:rsidRDefault="00292247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  <w:trHeight w:val="345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Санлы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</w:t>
            </w:r>
          </w:p>
        </w:tc>
        <w:tc>
          <w:tcPr>
            <w:tcW w:w="3393" w:type="dxa"/>
            <w:vMerge w:val="restart"/>
          </w:tcPr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решения</w:t>
            </w:r>
          </w:p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shd w:val="clear" w:color="auto" w:fill="auto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гәрешлеле ңлатмалар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чагыштыру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келе тигезсезлекләр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аннар белән гамәл үзлекләре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8" w:type="dxa"/>
          </w:tcPr>
          <w:p w:rsidR="00C46068" w:rsidRPr="00150461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Входная контрольная работа. Контроль </w:t>
            </w:r>
            <w:proofErr w:type="spellStart"/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эш</w:t>
            </w:r>
            <w:proofErr w:type="spellEnd"/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ердәйлекләр 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F03D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6068" w:rsidRPr="001007C9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“Санлы аңлатмалар” темасы буенча контроль эш.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B9681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 үзгәрешле сызыкча тигезләмә</w:t>
            </w:r>
          </w:p>
        </w:tc>
        <w:tc>
          <w:tcPr>
            <w:tcW w:w="3393" w:type="dxa"/>
            <w:vMerge/>
          </w:tcPr>
          <w:p w:rsidR="00C46068" w:rsidRPr="001F0B0C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Default="00B9681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тигезләмәләр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1007C9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292247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2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тигезләмәләр чишү</w:t>
            </w:r>
          </w:p>
        </w:tc>
        <w:tc>
          <w:tcPr>
            <w:tcW w:w="3393" w:type="dxa"/>
            <w:vMerge/>
          </w:tcPr>
          <w:p w:rsidR="00C46068" w:rsidRPr="001007C9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1007C9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  <w:r w:rsidR="00C46068" w:rsidRPr="00100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игезләмәләр ярдәмендә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игезләмәләр ярдәмендә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DF12EF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рифметик урта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олач, мода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арифметик уртасын табуга мәсьәләләр чишү.</w:t>
            </w:r>
          </w:p>
        </w:tc>
        <w:tc>
          <w:tcPr>
            <w:tcW w:w="3393" w:type="dxa"/>
            <w:vMerge/>
          </w:tcPr>
          <w:p w:rsidR="00C46068" w:rsidRPr="00F8065F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1007C9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едиана статистик характеристика</w:t>
            </w:r>
          </w:p>
        </w:tc>
        <w:tc>
          <w:tcPr>
            <w:tcW w:w="3393" w:type="dxa"/>
            <w:vMerge/>
          </w:tcPr>
          <w:p w:rsidR="00C46068" w:rsidRPr="001007C9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1007C9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</w:t>
            </w:r>
            <w:r w:rsidR="00C46068" w:rsidRPr="001007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1007C9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“Тигезләмәләр”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92247" w:rsidRDefault="00292247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247" w:rsidRDefault="00292247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c>
          <w:tcPr>
            <w:tcW w:w="15143" w:type="dxa"/>
            <w:gridSpan w:val="6"/>
          </w:tcPr>
          <w:p w:rsidR="00292247" w:rsidRPr="00292247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(12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әрсә ул функция</w:t>
            </w:r>
          </w:p>
        </w:tc>
        <w:tc>
          <w:tcPr>
            <w:tcW w:w="3393" w:type="dxa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лять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функ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как влияет знак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фициента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k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k ≠ 0, как зависит от значений k и b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b. Интерпретировать графики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реальных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зависи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мостей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, описываемых форму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k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Функциянең кыйммәтен формула буенча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ункциянең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DB2EC2" w:rsidTr="00292247">
        <w:trPr>
          <w:gridAfter w:val="1"/>
          <w:wAfter w:w="9" w:type="dxa"/>
          <w:trHeight w:val="271"/>
        </w:trPr>
        <w:tc>
          <w:tcPr>
            <w:tcW w:w="632" w:type="dxa"/>
          </w:tcPr>
          <w:p w:rsidR="00C46068" w:rsidRPr="00BF5085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46068" w:rsidRPr="00BF5085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Чтение и анализ графиков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Графикларны уку һәм анализлау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393" w:type="dxa"/>
            <w:vMerge/>
          </w:tcPr>
          <w:p w:rsidR="00C46068" w:rsidRPr="00DB2EC2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C46068" w:rsidRPr="00DB2EC2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95339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  <w:trHeight w:val="302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рафиклар төзү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функция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93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функция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93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функцияләрнеңграфикларының үзара торышы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урының почмакча коэффициенты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“Фукнкция” тнемасы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c>
          <w:tcPr>
            <w:tcW w:w="15143" w:type="dxa"/>
            <w:gridSpan w:val="6"/>
          </w:tcPr>
          <w:p w:rsidR="00292247" w:rsidRPr="00292247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атураль күрсәткечле дәрәҗә</w:t>
            </w:r>
          </w:p>
        </w:tc>
        <w:tc>
          <w:tcPr>
            <w:tcW w:w="3393" w:type="dxa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где k и b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әрәҗәләрне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93B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әрәҗәләрне бүлү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әрәҗәне дәрәҗәгә күтәрү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ербуын һәм аның стандарт рәвеше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ербуынны дәрәҗәгә күтәрү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393" w:type="dxa"/>
            <w:vMerge/>
          </w:tcPr>
          <w:p w:rsidR="00C46068" w:rsidRPr="00CA44F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3393" w:type="dxa"/>
            <w:vMerge/>
          </w:tcPr>
          <w:p w:rsidR="00C46068" w:rsidRPr="00CC382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3.   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функциясе</w:t>
            </w:r>
          </w:p>
        </w:tc>
        <w:tc>
          <w:tcPr>
            <w:tcW w:w="3393" w:type="dxa"/>
            <w:vMerge/>
          </w:tcPr>
          <w:p w:rsidR="00C46068" w:rsidRPr="00CC382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Функции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2  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3. 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y = x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2 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y = x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функцияләре</w:t>
            </w:r>
          </w:p>
        </w:tc>
        <w:tc>
          <w:tcPr>
            <w:tcW w:w="3393" w:type="dxa"/>
            <w:vMerge/>
          </w:tcPr>
          <w:p w:rsidR="00C46068" w:rsidRPr="0061108A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3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C46068" w:rsidRPr="00C9080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ов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 һәм аның стандарт рәвеше.</w:t>
            </w:r>
          </w:p>
        </w:tc>
        <w:tc>
          <w:tcPr>
            <w:tcW w:w="3393" w:type="dxa"/>
            <w:vMerge w:val="restart"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үпбуыннарны кушу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үпбуыннарны алу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293BD8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293BD8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 гадиләштерү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Күпбуыннар белән гамәлләр 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 тапкырлаучыны җәя тышына чыгару.</w:t>
            </w:r>
          </w:p>
        </w:tc>
        <w:tc>
          <w:tcPr>
            <w:tcW w:w="3393" w:type="dxa"/>
            <w:vMerge/>
          </w:tcPr>
          <w:p w:rsidR="00C46068" w:rsidRPr="002D231D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5960CD" w:rsidRDefault="00E8560B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9770A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Охшаш кушылучыларны берләштерү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293BD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һәм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 күпбуынны тапкырлаучыларга таркату.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01150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01150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исбатлауның төрлеысуллары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011502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292247" w:rsidRPr="00150461" w:rsidRDefault="00C46068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квадратка һәм кубка  күтәрү</w:t>
            </w:r>
          </w:p>
        </w:tc>
        <w:tc>
          <w:tcPr>
            <w:tcW w:w="3393" w:type="dxa"/>
            <w:vMerge w:val="restart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квадратка һәм кубка  күтәрү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 аңлатманың суммасын һәм аермасын квадратка һәм кубка күтәрү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D830F6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аермасы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CC3823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CC3823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77E51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онтроль эшкә анализ. Кублар суммасын тапкырлаучыларга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Кублар аермасын тапкырлаучыларга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аңлатманы күпбуынга үзгәртү.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таркатуның төрле ысулларын куллану.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руппалау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C786C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өтен аңлатмаларның рәвешен үзгәртү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C786C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D830F6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7F1380" w:rsidRPr="00C90803" w:rsidRDefault="0051127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292247" w:rsidRPr="00C90803" w:rsidRDefault="007F1380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(15 часов)</w:t>
            </w: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 .</w:t>
            </w:r>
          </w:p>
        </w:tc>
        <w:tc>
          <w:tcPr>
            <w:tcW w:w="3393" w:type="dxa"/>
            <w:vMerge w:val="restart"/>
          </w:tcPr>
          <w:p w:rsidR="007F1380" w:rsidRPr="00BC786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b ≠ 0.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B8773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B8773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тигезләмәнең графигы.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B8773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тигезләмәнең графигын төзү.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8A41E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85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лыштырып кую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8A41E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лыштырып кую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адач с помощью систем уравнений.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CC3823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CC3823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333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73334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D92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proofErr w:type="gramEnd"/>
            <w:r w:rsidRPr="006D74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2247" w:rsidRPr="00FC6D60" w:rsidRDefault="00292247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3393" w:type="dxa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687C97" w:rsidRDefault="00011502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7C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омгаклау контроль эше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011502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011502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Функцияләр”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011502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“Натураль күрсәткечле дәрәҗә” темасын кабатлау</w:t>
            </w:r>
          </w:p>
        </w:tc>
        <w:tc>
          <w:tcPr>
            <w:tcW w:w="3393" w:type="dxa"/>
          </w:tcPr>
          <w:p w:rsidR="00687C97" w:rsidRPr="006D7433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115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011502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“Кыскаача тапкырлау формулалары”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5D5DEB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“Сызкча тигезләмәләр системалары”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5D5DEB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D5D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задач.Мәсьәлләр чишү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7B0D9F" w:rsidRDefault="005D5DEB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87C9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9" w:type="dxa"/>
          </w:tcPr>
          <w:p w:rsidR="00687C97" w:rsidRPr="007B0D9F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омгаклау дәресе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D5DEB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D5D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</w:t>
            </w:r>
            <w:r w:rsidRPr="005D5D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5D5DE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7D3879">
      <w:pPr>
        <w:pStyle w:val="aa"/>
        <w:numPr>
          <w:ilvl w:val="0"/>
          <w:numId w:val="19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="004734A1" w:rsidRPr="004734A1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 w:rsidRPr="00C35433">
        <w:rPr>
          <w:rFonts w:ascii="Times New Roman" w:hAnsi="Times New Roman"/>
          <w:sz w:val="24"/>
          <w:szCs w:val="24"/>
        </w:rPr>
        <w:t xml:space="preserve"> </w:t>
      </w:r>
      <w:r w:rsidR="007D3879" w:rsidRPr="00C35433">
        <w:rPr>
          <w:rFonts w:ascii="Times New Roman" w:hAnsi="Times New Roman"/>
          <w:sz w:val="24"/>
          <w:szCs w:val="24"/>
        </w:rPr>
        <w:t>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t xml:space="preserve"> 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rPr>
          <w:bCs/>
          <w:iCs/>
        </w:rPr>
        <w:t xml:space="preserve"> 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/>
          <w:bCs/>
          <w:iCs/>
        </w:rPr>
        <w:t xml:space="preserve"> 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4F287E" w:rsidRPr="00A764AA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sectPr w:rsidR="004F287E" w:rsidRPr="00A764AA" w:rsidSect="0029224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6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20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5"/>
  </w:num>
  <w:num w:numId="12">
    <w:abstractNumId w:val="9"/>
  </w:num>
  <w:num w:numId="13">
    <w:abstractNumId w:val="15"/>
  </w:num>
  <w:num w:numId="14">
    <w:abstractNumId w:val="27"/>
  </w:num>
  <w:num w:numId="15">
    <w:abstractNumId w:val="16"/>
  </w:num>
  <w:num w:numId="16">
    <w:abstractNumId w:val="13"/>
  </w:num>
  <w:num w:numId="17">
    <w:abstractNumId w:val="26"/>
  </w:num>
  <w:num w:numId="18">
    <w:abstractNumId w:val="21"/>
  </w:num>
  <w:num w:numId="19">
    <w:abstractNumId w:val="8"/>
  </w:num>
  <w:num w:numId="20">
    <w:abstractNumId w:val="5"/>
  </w:num>
  <w:num w:numId="21">
    <w:abstractNumId w:val="14"/>
  </w:num>
  <w:num w:numId="22">
    <w:abstractNumId w:val="6"/>
  </w:num>
  <w:num w:numId="23">
    <w:abstractNumId w:val="10"/>
  </w:num>
  <w:num w:numId="24">
    <w:abstractNumId w:val="23"/>
  </w:num>
  <w:num w:numId="25">
    <w:abstractNumId w:val="24"/>
  </w:num>
  <w:num w:numId="26">
    <w:abstractNumId w:val="11"/>
  </w:num>
  <w:num w:numId="27">
    <w:abstractNumId w:val="18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20ADD"/>
    <w:rsid w:val="000056E9"/>
    <w:rsid w:val="00011502"/>
    <w:rsid w:val="00012D54"/>
    <w:rsid w:val="000444A2"/>
    <w:rsid w:val="00052420"/>
    <w:rsid w:val="00070D3D"/>
    <w:rsid w:val="0007363F"/>
    <w:rsid w:val="000A462D"/>
    <w:rsid w:val="000B1955"/>
    <w:rsid w:val="000B624E"/>
    <w:rsid w:val="000C5DFA"/>
    <w:rsid w:val="000E4641"/>
    <w:rsid w:val="001007C9"/>
    <w:rsid w:val="0012073E"/>
    <w:rsid w:val="00132084"/>
    <w:rsid w:val="001330A9"/>
    <w:rsid w:val="0013367B"/>
    <w:rsid w:val="001345A6"/>
    <w:rsid w:val="00136F96"/>
    <w:rsid w:val="00145835"/>
    <w:rsid w:val="00150461"/>
    <w:rsid w:val="001545D2"/>
    <w:rsid w:val="0016301B"/>
    <w:rsid w:val="001748C5"/>
    <w:rsid w:val="00177760"/>
    <w:rsid w:val="00191D60"/>
    <w:rsid w:val="001925F4"/>
    <w:rsid w:val="001A19DD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22304"/>
    <w:rsid w:val="00241625"/>
    <w:rsid w:val="00242C55"/>
    <w:rsid w:val="00257158"/>
    <w:rsid w:val="0026071C"/>
    <w:rsid w:val="00286567"/>
    <w:rsid w:val="00292247"/>
    <w:rsid w:val="002936BE"/>
    <w:rsid w:val="00293BD8"/>
    <w:rsid w:val="002B10E9"/>
    <w:rsid w:val="002B28DB"/>
    <w:rsid w:val="002B4C43"/>
    <w:rsid w:val="002D231D"/>
    <w:rsid w:val="002D3435"/>
    <w:rsid w:val="002D5299"/>
    <w:rsid w:val="0036572F"/>
    <w:rsid w:val="0038374B"/>
    <w:rsid w:val="00386437"/>
    <w:rsid w:val="003919C3"/>
    <w:rsid w:val="003C0849"/>
    <w:rsid w:val="003E0A00"/>
    <w:rsid w:val="003F2990"/>
    <w:rsid w:val="00427996"/>
    <w:rsid w:val="004311FD"/>
    <w:rsid w:val="00460120"/>
    <w:rsid w:val="00463389"/>
    <w:rsid w:val="004734A1"/>
    <w:rsid w:val="00475D04"/>
    <w:rsid w:val="00483D7D"/>
    <w:rsid w:val="004B24FE"/>
    <w:rsid w:val="004B67BD"/>
    <w:rsid w:val="004C2347"/>
    <w:rsid w:val="004D1ABB"/>
    <w:rsid w:val="004D358D"/>
    <w:rsid w:val="004E0583"/>
    <w:rsid w:val="004F287E"/>
    <w:rsid w:val="004F6C0A"/>
    <w:rsid w:val="00502088"/>
    <w:rsid w:val="005055E5"/>
    <w:rsid w:val="0051127B"/>
    <w:rsid w:val="005174F0"/>
    <w:rsid w:val="00520A35"/>
    <w:rsid w:val="005277C1"/>
    <w:rsid w:val="005312AD"/>
    <w:rsid w:val="00544B99"/>
    <w:rsid w:val="0056679F"/>
    <w:rsid w:val="00572E7F"/>
    <w:rsid w:val="005756D1"/>
    <w:rsid w:val="005844F4"/>
    <w:rsid w:val="00587563"/>
    <w:rsid w:val="005960CD"/>
    <w:rsid w:val="005A3565"/>
    <w:rsid w:val="005B08DA"/>
    <w:rsid w:val="005B3995"/>
    <w:rsid w:val="005C026B"/>
    <w:rsid w:val="005D5DEB"/>
    <w:rsid w:val="005D754B"/>
    <w:rsid w:val="005E014C"/>
    <w:rsid w:val="005E6750"/>
    <w:rsid w:val="0061108A"/>
    <w:rsid w:val="00616E7A"/>
    <w:rsid w:val="006401E0"/>
    <w:rsid w:val="006437D4"/>
    <w:rsid w:val="006512A6"/>
    <w:rsid w:val="00670618"/>
    <w:rsid w:val="0067171A"/>
    <w:rsid w:val="00674884"/>
    <w:rsid w:val="006762AA"/>
    <w:rsid w:val="00687C97"/>
    <w:rsid w:val="006B123B"/>
    <w:rsid w:val="006B41F6"/>
    <w:rsid w:val="006C7763"/>
    <w:rsid w:val="006C7FF5"/>
    <w:rsid w:val="006D0CF7"/>
    <w:rsid w:val="006D7433"/>
    <w:rsid w:val="0070183C"/>
    <w:rsid w:val="007216E6"/>
    <w:rsid w:val="00722F77"/>
    <w:rsid w:val="0073334D"/>
    <w:rsid w:val="00737716"/>
    <w:rsid w:val="00762A1A"/>
    <w:rsid w:val="007738C8"/>
    <w:rsid w:val="0079033E"/>
    <w:rsid w:val="0079402F"/>
    <w:rsid w:val="007948D3"/>
    <w:rsid w:val="007A09D2"/>
    <w:rsid w:val="007A1396"/>
    <w:rsid w:val="007A2EB9"/>
    <w:rsid w:val="007A6D1D"/>
    <w:rsid w:val="007A7868"/>
    <w:rsid w:val="007B0D9F"/>
    <w:rsid w:val="007C098F"/>
    <w:rsid w:val="007C6250"/>
    <w:rsid w:val="007D1F05"/>
    <w:rsid w:val="007D3410"/>
    <w:rsid w:val="007D3879"/>
    <w:rsid w:val="007E47E6"/>
    <w:rsid w:val="007F1380"/>
    <w:rsid w:val="0080045D"/>
    <w:rsid w:val="0080471B"/>
    <w:rsid w:val="00823C4B"/>
    <w:rsid w:val="008301DE"/>
    <w:rsid w:val="008333BD"/>
    <w:rsid w:val="00842C2B"/>
    <w:rsid w:val="00844D81"/>
    <w:rsid w:val="00853CCB"/>
    <w:rsid w:val="0085762F"/>
    <w:rsid w:val="00860022"/>
    <w:rsid w:val="008650ED"/>
    <w:rsid w:val="00884504"/>
    <w:rsid w:val="00885363"/>
    <w:rsid w:val="008924B1"/>
    <w:rsid w:val="008A0B6E"/>
    <w:rsid w:val="008A41E9"/>
    <w:rsid w:val="008B1E82"/>
    <w:rsid w:val="008B2B9A"/>
    <w:rsid w:val="008B4B8D"/>
    <w:rsid w:val="008E41DF"/>
    <w:rsid w:val="008F044D"/>
    <w:rsid w:val="008F1A02"/>
    <w:rsid w:val="008F4FCC"/>
    <w:rsid w:val="00906DED"/>
    <w:rsid w:val="00907C8A"/>
    <w:rsid w:val="00950992"/>
    <w:rsid w:val="00953398"/>
    <w:rsid w:val="00966F58"/>
    <w:rsid w:val="00974012"/>
    <w:rsid w:val="0097679F"/>
    <w:rsid w:val="009770AC"/>
    <w:rsid w:val="00977E32"/>
    <w:rsid w:val="009973D7"/>
    <w:rsid w:val="009974DA"/>
    <w:rsid w:val="009A22AC"/>
    <w:rsid w:val="009C65F7"/>
    <w:rsid w:val="009D0A76"/>
    <w:rsid w:val="00A258F7"/>
    <w:rsid w:val="00A271F2"/>
    <w:rsid w:val="00A56813"/>
    <w:rsid w:val="00A63EEC"/>
    <w:rsid w:val="00A66B7F"/>
    <w:rsid w:val="00A96023"/>
    <w:rsid w:val="00AB3F5F"/>
    <w:rsid w:val="00AC70BF"/>
    <w:rsid w:val="00AD0AF2"/>
    <w:rsid w:val="00AD59DD"/>
    <w:rsid w:val="00AD63E0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33FB"/>
    <w:rsid w:val="00B449BF"/>
    <w:rsid w:val="00B53CAA"/>
    <w:rsid w:val="00B61BC1"/>
    <w:rsid w:val="00B77641"/>
    <w:rsid w:val="00B8550A"/>
    <w:rsid w:val="00B858BE"/>
    <w:rsid w:val="00B87736"/>
    <w:rsid w:val="00B96816"/>
    <w:rsid w:val="00B969B7"/>
    <w:rsid w:val="00BA0AFF"/>
    <w:rsid w:val="00BB4D1A"/>
    <w:rsid w:val="00BB60D4"/>
    <w:rsid w:val="00BC786C"/>
    <w:rsid w:val="00BD2E94"/>
    <w:rsid w:val="00BD3FC4"/>
    <w:rsid w:val="00BF03D2"/>
    <w:rsid w:val="00BF5085"/>
    <w:rsid w:val="00C152F1"/>
    <w:rsid w:val="00C16848"/>
    <w:rsid w:val="00C215DB"/>
    <w:rsid w:val="00C23E5B"/>
    <w:rsid w:val="00C3164E"/>
    <w:rsid w:val="00C35433"/>
    <w:rsid w:val="00C35613"/>
    <w:rsid w:val="00C46068"/>
    <w:rsid w:val="00C90803"/>
    <w:rsid w:val="00C94891"/>
    <w:rsid w:val="00C975CA"/>
    <w:rsid w:val="00CA3EEC"/>
    <w:rsid w:val="00CA44F4"/>
    <w:rsid w:val="00CB344B"/>
    <w:rsid w:val="00CC0DF4"/>
    <w:rsid w:val="00CC2096"/>
    <w:rsid w:val="00CC3823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830F6"/>
    <w:rsid w:val="00D84376"/>
    <w:rsid w:val="00D92109"/>
    <w:rsid w:val="00D92F13"/>
    <w:rsid w:val="00DA08F9"/>
    <w:rsid w:val="00DA12DF"/>
    <w:rsid w:val="00DA1F63"/>
    <w:rsid w:val="00DA5574"/>
    <w:rsid w:val="00DB2EC2"/>
    <w:rsid w:val="00DB4E2B"/>
    <w:rsid w:val="00DD0402"/>
    <w:rsid w:val="00DE34F6"/>
    <w:rsid w:val="00DE4E26"/>
    <w:rsid w:val="00DF12EF"/>
    <w:rsid w:val="00E02884"/>
    <w:rsid w:val="00E03D12"/>
    <w:rsid w:val="00E07BD0"/>
    <w:rsid w:val="00E15476"/>
    <w:rsid w:val="00E3116F"/>
    <w:rsid w:val="00E36544"/>
    <w:rsid w:val="00E46DA5"/>
    <w:rsid w:val="00E6322F"/>
    <w:rsid w:val="00E6763D"/>
    <w:rsid w:val="00E72011"/>
    <w:rsid w:val="00E7384F"/>
    <w:rsid w:val="00E77E51"/>
    <w:rsid w:val="00E8560B"/>
    <w:rsid w:val="00EB267C"/>
    <w:rsid w:val="00EB2C51"/>
    <w:rsid w:val="00EB5EBD"/>
    <w:rsid w:val="00EB698F"/>
    <w:rsid w:val="00EC03E7"/>
    <w:rsid w:val="00EC2EAD"/>
    <w:rsid w:val="00EC5D03"/>
    <w:rsid w:val="00ED062C"/>
    <w:rsid w:val="00EE24F3"/>
    <w:rsid w:val="00F22C3D"/>
    <w:rsid w:val="00F250DF"/>
    <w:rsid w:val="00F265E6"/>
    <w:rsid w:val="00F34559"/>
    <w:rsid w:val="00F504B6"/>
    <w:rsid w:val="00F516E3"/>
    <w:rsid w:val="00F63508"/>
    <w:rsid w:val="00F7148C"/>
    <w:rsid w:val="00F749D7"/>
    <w:rsid w:val="00F74E74"/>
    <w:rsid w:val="00F75BD1"/>
    <w:rsid w:val="00F8065F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A109-C28E-4796-90EA-B2F56ACE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3702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2019-09-16T20:33:00Z</cp:lastPrinted>
  <dcterms:created xsi:type="dcterms:W3CDTF">2019-09-21T09:08:00Z</dcterms:created>
  <dcterms:modified xsi:type="dcterms:W3CDTF">2019-09-21T09:08:00Z</dcterms:modified>
</cp:coreProperties>
</file>